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C1DB6" w14:textId="77777777" w:rsidR="00BD00CC" w:rsidRDefault="001D181F">
      <w:pPr>
        <w:spacing w:before="13"/>
        <w:ind w:left="70" w:right="2091"/>
        <w:jc w:val="center"/>
        <w:rPr>
          <w:rFonts w:ascii="Palatino Linotype" w:eastAsia="Palatino Linotype" w:hAnsi="Palatino Linotype" w:cs="Palatino Linotype"/>
          <w:sz w:val="24"/>
          <w:szCs w:val="24"/>
        </w:rPr>
      </w:pPr>
      <w:r>
        <w:rPr>
          <w:rFonts w:ascii="Palatino Linotype" w:eastAsia="Palatino Linotype" w:hAnsi="Palatino Linotype" w:cs="Palatino Linotype"/>
          <w:b/>
          <w:sz w:val="24"/>
          <w:szCs w:val="24"/>
        </w:rPr>
        <w:t>Sample Resume for High School Students</w:t>
      </w:r>
    </w:p>
    <w:p w14:paraId="1D3C9720" w14:textId="77777777" w:rsidR="00BD00CC" w:rsidRDefault="00BD00CC">
      <w:pPr>
        <w:spacing w:before="7" w:line="160" w:lineRule="exact"/>
        <w:rPr>
          <w:sz w:val="16"/>
          <w:szCs w:val="16"/>
        </w:rPr>
      </w:pPr>
    </w:p>
    <w:p w14:paraId="0FC8DB4F" w14:textId="77777777" w:rsidR="001D181F" w:rsidRDefault="001D181F">
      <w:pPr>
        <w:ind w:left="2670" w:right="218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Mike Chester</w:t>
      </w:r>
    </w:p>
    <w:p w14:paraId="6586A442" w14:textId="4A789A6B" w:rsidR="00BD00CC" w:rsidRDefault="001D181F">
      <w:pPr>
        <w:ind w:left="2670" w:right="2189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12 Snelling Avenue</w:t>
      </w:r>
    </w:p>
    <w:p w14:paraId="79586020" w14:textId="02D9B030" w:rsidR="00BD00CC" w:rsidRDefault="001D181F">
      <w:pPr>
        <w:ind w:left="2358" w:right="1877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St. Paul, Minnesota 55116 (651) 555-1111</w:t>
      </w:r>
      <w:hyperlink r:id="rId5" w:history="1">
        <w:r w:rsidRPr="002A33DB">
          <w:rPr>
            <w:rStyle w:val="Hyperlink"/>
            <w:rFonts w:ascii="Garamond" w:eastAsia="Garamond" w:hAnsi="Garamond" w:cs="Garamond"/>
            <w:b/>
            <w:sz w:val="24"/>
            <w:szCs w:val="24"/>
          </w:rPr>
          <w:t xml:space="preserve"> mike@gmail.com</w:t>
        </w:r>
      </w:hyperlink>
    </w:p>
    <w:p w14:paraId="4E6C97E5" w14:textId="77777777" w:rsidR="00BD00CC" w:rsidRDefault="00BD00CC">
      <w:pPr>
        <w:spacing w:before="10" w:line="260" w:lineRule="exact"/>
        <w:rPr>
          <w:sz w:val="26"/>
          <w:szCs w:val="26"/>
        </w:rPr>
      </w:pPr>
    </w:p>
    <w:p w14:paraId="370C182A" w14:textId="77777777" w:rsidR="00BD00CC" w:rsidRDefault="001D181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 xml:space="preserve">Education     </w:t>
      </w:r>
      <w:r>
        <w:rPr>
          <w:rFonts w:ascii="Garamond" w:eastAsia="Garamond" w:hAnsi="Garamond" w:cs="Garamond"/>
          <w:b/>
          <w:spacing w:val="16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Highland P</w:t>
      </w:r>
      <w:r>
        <w:rPr>
          <w:rFonts w:ascii="Garamond" w:eastAsia="Garamond" w:hAnsi="Garamond" w:cs="Garamond"/>
          <w:spacing w:val="-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 xml:space="preserve">rk Senior High, class of 2008 (3.8 </w:t>
      </w:r>
      <w:r>
        <w:rPr>
          <w:rFonts w:ascii="Garamond" w:eastAsia="Garamond" w:hAnsi="Garamond" w:cs="Garamond"/>
          <w:spacing w:val="-1"/>
          <w:sz w:val="24"/>
          <w:szCs w:val="24"/>
        </w:rPr>
        <w:t>GP</w:t>
      </w:r>
      <w:r>
        <w:rPr>
          <w:rFonts w:ascii="Garamond" w:eastAsia="Garamond" w:hAnsi="Garamond" w:cs="Garamond"/>
          <w:sz w:val="24"/>
          <w:szCs w:val="24"/>
        </w:rPr>
        <w:t>A)</w:t>
      </w:r>
    </w:p>
    <w:p w14:paraId="6607D347" w14:textId="77777777" w:rsidR="00BD00CC" w:rsidRDefault="00BD00CC">
      <w:pPr>
        <w:spacing w:before="10" w:line="260" w:lineRule="exact"/>
        <w:rPr>
          <w:sz w:val="26"/>
          <w:szCs w:val="26"/>
        </w:rPr>
      </w:pPr>
    </w:p>
    <w:p w14:paraId="55414AB2" w14:textId="77777777" w:rsidR="00BD00CC" w:rsidRDefault="001D181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Experience</w:t>
      </w:r>
    </w:p>
    <w:p w14:paraId="44DB6AD3" w14:textId="77777777" w:rsidR="00BD00CC" w:rsidRDefault="00BD00CC">
      <w:pPr>
        <w:spacing w:before="10" w:line="260" w:lineRule="exact"/>
        <w:rPr>
          <w:sz w:val="26"/>
          <w:szCs w:val="26"/>
        </w:rPr>
      </w:pPr>
    </w:p>
    <w:p w14:paraId="309E0A87" w14:textId="77777777" w:rsidR="00BD00CC" w:rsidRDefault="001D181F">
      <w:pPr>
        <w:ind w:left="596" w:right="281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 xml:space="preserve">St. </w:t>
      </w:r>
      <w:r>
        <w:rPr>
          <w:rFonts w:ascii="Garamond" w:eastAsia="Garamond" w:hAnsi="Garamond" w:cs="Garamond"/>
          <w:sz w:val="24"/>
          <w:szCs w:val="24"/>
        </w:rPr>
        <w:t>Paul Public Library</w:t>
      </w:r>
      <w:r>
        <w:rPr>
          <w:rFonts w:ascii="Garamond" w:eastAsia="Garamond" w:hAnsi="Garamond" w:cs="Garamond"/>
          <w:spacing w:val="-1"/>
          <w:sz w:val="24"/>
          <w:szCs w:val="24"/>
        </w:rPr>
        <w:t>—</w:t>
      </w:r>
      <w:r>
        <w:rPr>
          <w:rFonts w:ascii="Garamond" w:eastAsia="Garamond" w:hAnsi="Garamond" w:cs="Garamond"/>
          <w:sz w:val="24"/>
          <w:szCs w:val="24"/>
        </w:rPr>
        <w:t>University Branch (June 2005-present)</w:t>
      </w:r>
    </w:p>
    <w:p w14:paraId="3A06A9C5" w14:textId="77777777" w:rsidR="00BD00CC" w:rsidRDefault="001D181F">
      <w:pPr>
        <w:ind w:left="983" w:right="43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Maintained library datab</w:t>
      </w:r>
      <w:r>
        <w:rPr>
          <w:rFonts w:ascii="Garamond" w:eastAsia="Garamond" w:hAnsi="Garamond" w:cs="Garamond"/>
          <w:spacing w:val="1"/>
          <w:sz w:val="24"/>
          <w:szCs w:val="24"/>
        </w:rPr>
        <w:t>a</w:t>
      </w:r>
      <w:r>
        <w:rPr>
          <w:rFonts w:ascii="Garamond" w:eastAsia="Garamond" w:hAnsi="Garamond" w:cs="Garamond"/>
          <w:sz w:val="24"/>
          <w:szCs w:val="24"/>
        </w:rPr>
        <w:t>se on checked-out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materials.</w:t>
      </w:r>
    </w:p>
    <w:p w14:paraId="2CABC468" w14:textId="77777777" w:rsidR="00BD00CC" w:rsidRDefault="001D181F">
      <w:pPr>
        <w:spacing w:line="260" w:lineRule="exact"/>
        <w:ind w:left="1022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Coordinated volunteer program for S</w:t>
      </w:r>
      <w:r>
        <w:rPr>
          <w:rFonts w:ascii="Garamond" w:eastAsia="Garamond" w:hAnsi="Garamond" w:cs="Garamond"/>
          <w:spacing w:val="-2"/>
          <w:position w:val="2"/>
          <w:sz w:val="24"/>
          <w:szCs w:val="24"/>
        </w:rPr>
        <w:t>t</w:t>
      </w:r>
      <w:r>
        <w:rPr>
          <w:rFonts w:ascii="Garamond" w:eastAsia="Garamond" w:hAnsi="Garamond" w:cs="Garamond"/>
          <w:position w:val="2"/>
          <w:sz w:val="24"/>
          <w:szCs w:val="24"/>
        </w:rPr>
        <w:t>ory Time.</w:t>
      </w:r>
    </w:p>
    <w:p w14:paraId="549A9B74" w14:textId="77777777" w:rsidR="00BD00CC" w:rsidRDefault="001D181F">
      <w:pPr>
        <w:spacing w:line="260" w:lineRule="exact"/>
        <w:ind w:left="983" w:right="515"/>
        <w:jc w:val="center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Organized card catalog to incorporate new m</w:t>
      </w:r>
      <w:r>
        <w:rPr>
          <w:rFonts w:ascii="Garamond" w:eastAsia="Garamond" w:hAnsi="Garamond" w:cs="Garamond"/>
          <w:spacing w:val="1"/>
          <w:position w:val="2"/>
          <w:sz w:val="24"/>
          <w:szCs w:val="24"/>
        </w:rPr>
        <w:t>a</w:t>
      </w:r>
      <w:r>
        <w:rPr>
          <w:rFonts w:ascii="Garamond" w:eastAsia="Garamond" w:hAnsi="Garamond" w:cs="Garamond"/>
          <w:position w:val="2"/>
          <w:sz w:val="24"/>
          <w:szCs w:val="24"/>
        </w:rPr>
        <w:t>terials.</w:t>
      </w:r>
    </w:p>
    <w:p w14:paraId="4A4A8A88" w14:textId="77777777" w:rsidR="00BD00CC" w:rsidRDefault="00BD00CC">
      <w:pPr>
        <w:spacing w:before="1" w:line="260" w:lineRule="exact"/>
        <w:rPr>
          <w:sz w:val="26"/>
          <w:szCs w:val="26"/>
        </w:rPr>
      </w:pPr>
    </w:p>
    <w:p w14:paraId="28B151A2" w14:textId="77777777" w:rsidR="00BD00CC" w:rsidRDefault="001D181F">
      <w:pPr>
        <w:ind w:left="634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 xml:space="preserve">nor Society </w:t>
      </w:r>
      <w:r>
        <w:rPr>
          <w:rFonts w:ascii="Garamond" w:eastAsia="Garamond" w:hAnsi="Garamond" w:cs="Garamond"/>
          <w:sz w:val="24"/>
          <w:szCs w:val="24"/>
        </w:rPr>
        <w:t>(2003-present)</w:t>
      </w:r>
    </w:p>
    <w:p w14:paraId="35957F9B" w14:textId="77777777" w:rsidR="00BD00CC" w:rsidRDefault="001D181F">
      <w:pPr>
        <w:ind w:left="1008" w:right="-4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sz w:val="24"/>
          <w:szCs w:val="24"/>
        </w:rPr>
        <w:t>Participated in several volunteer activities,</w:t>
      </w:r>
      <w:r>
        <w:rPr>
          <w:rFonts w:ascii="Garamond" w:eastAsia="Garamond" w:hAnsi="Garamond" w:cs="Garamond"/>
          <w:spacing w:val="1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 xml:space="preserve">including: building a house for Habitat for Humanity (50 </w:t>
      </w:r>
      <w:r>
        <w:rPr>
          <w:rFonts w:ascii="Garamond" w:eastAsia="Garamond" w:hAnsi="Garamond" w:cs="Garamond"/>
          <w:spacing w:val="1"/>
          <w:sz w:val="24"/>
          <w:szCs w:val="24"/>
        </w:rPr>
        <w:t>h</w:t>
      </w:r>
      <w:r>
        <w:rPr>
          <w:rFonts w:ascii="Garamond" w:eastAsia="Garamond" w:hAnsi="Garamond" w:cs="Garamond"/>
          <w:sz w:val="24"/>
          <w:szCs w:val="24"/>
        </w:rPr>
        <w:t xml:space="preserve">ours), collecting food for the St. Paul Food Shelf </w:t>
      </w:r>
      <w:r>
        <w:rPr>
          <w:rFonts w:ascii="Garamond" w:eastAsia="Garamond" w:hAnsi="Garamond" w:cs="Garamond"/>
          <w:spacing w:val="-2"/>
          <w:sz w:val="24"/>
          <w:szCs w:val="24"/>
        </w:rPr>
        <w:t>(</w:t>
      </w:r>
      <w:r>
        <w:rPr>
          <w:rFonts w:ascii="Garamond" w:eastAsia="Garamond" w:hAnsi="Garamond" w:cs="Garamond"/>
          <w:sz w:val="24"/>
          <w:szCs w:val="24"/>
        </w:rPr>
        <w:t>80 hours), and organizing the Honor Society Ind</w:t>
      </w:r>
      <w:r>
        <w:rPr>
          <w:rFonts w:ascii="Garamond" w:eastAsia="Garamond" w:hAnsi="Garamond" w:cs="Garamond"/>
          <w:spacing w:val="1"/>
          <w:sz w:val="24"/>
          <w:szCs w:val="24"/>
        </w:rPr>
        <w:t>u</w:t>
      </w:r>
      <w:r>
        <w:rPr>
          <w:rFonts w:ascii="Garamond" w:eastAsia="Garamond" w:hAnsi="Garamond" w:cs="Garamond"/>
          <w:sz w:val="24"/>
          <w:szCs w:val="24"/>
        </w:rPr>
        <w:t>ction Cere</w:t>
      </w:r>
      <w:r>
        <w:rPr>
          <w:rFonts w:ascii="Garamond" w:eastAsia="Garamond" w:hAnsi="Garamond" w:cs="Garamond"/>
          <w:spacing w:val="1"/>
          <w:sz w:val="24"/>
          <w:szCs w:val="24"/>
        </w:rPr>
        <w:t>m</w:t>
      </w:r>
      <w:r>
        <w:rPr>
          <w:rFonts w:ascii="Garamond" w:eastAsia="Garamond" w:hAnsi="Garamond" w:cs="Garamond"/>
          <w:sz w:val="24"/>
          <w:szCs w:val="24"/>
        </w:rPr>
        <w:t>ony.</w:t>
      </w:r>
    </w:p>
    <w:p w14:paraId="434D2949" w14:textId="77777777" w:rsidR="00BD00CC" w:rsidRDefault="00BD00CC">
      <w:pPr>
        <w:spacing w:before="10" w:line="260" w:lineRule="exact"/>
        <w:rPr>
          <w:sz w:val="26"/>
          <w:szCs w:val="26"/>
        </w:rPr>
      </w:pPr>
    </w:p>
    <w:p w14:paraId="0235B668" w14:textId="77777777" w:rsidR="00BD00CC" w:rsidRDefault="001D181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Activities</w:t>
      </w:r>
    </w:p>
    <w:p w14:paraId="61A361EF" w14:textId="77777777" w:rsidR="00BD00CC" w:rsidRDefault="001D181F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National H</w:t>
      </w:r>
      <w:r>
        <w:rPr>
          <w:rFonts w:ascii="Garamond" w:eastAsia="Garamond" w:hAnsi="Garamond" w:cs="Garamond"/>
          <w:spacing w:val="1"/>
          <w:sz w:val="24"/>
          <w:szCs w:val="24"/>
        </w:rPr>
        <w:t>o</w:t>
      </w:r>
      <w:r>
        <w:rPr>
          <w:rFonts w:ascii="Garamond" w:eastAsia="Garamond" w:hAnsi="Garamond" w:cs="Garamond"/>
          <w:sz w:val="24"/>
          <w:szCs w:val="24"/>
        </w:rPr>
        <w:t>nor Society (2003-present)</w:t>
      </w:r>
    </w:p>
    <w:p w14:paraId="53F109D5" w14:textId="77777777" w:rsidR="00BD00CC" w:rsidRDefault="001D181F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French Club (2002-present)</w:t>
      </w:r>
    </w:p>
    <w:p w14:paraId="61131275" w14:textId="77777777" w:rsidR="00BD00CC" w:rsidRDefault="001D181F">
      <w:pPr>
        <w:spacing w:line="26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Cross Country (2002-present)</w:t>
      </w:r>
    </w:p>
    <w:p w14:paraId="33B809CA" w14:textId="77777777" w:rsidR="00BD00CC" w:rsidRDefault="001D181F">
      <w:pPr>
        <w:spacing w:line="18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4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4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4"/>
          <w:sz w:val="24"/>
          <w:szCs w:val="24"/>
        </w:rPr>
        <w:t>Piano lessons (10 years)</w:t>
      </w:r>
    </w:p>
    <w:p w14:paraId="365C6AD1" w14:textId="77777777" w:rsidR="00BD00CC" w:rsidRDefault="001D181F">
      <w:pPr>
        <w:spacing w:before="4" w:line="120" w:lineRule="exact"/>
        <w:rPr>
          <w:sz w:val="12"/>
          <w:szCs w:val="12"/>
        </w:rPr>
      </w:pPr>
      <w:r>
        <w:br w:type="column"/>
      </w:r>
    </w:p>
    <w:p w14:paraId="127AA500" w14:textId="77777777" w:rsidR="00BD00CC" w:rsidRDefault="001D181F">
      <w:pPr>
        <w:spacing w:line="220" w:lineRule="exact"/>
        <w:ind w:left="247" w:right="22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Contact 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 xml:space="preserve">nformation: </w:t>
      </w:r>
      <w:r>
        <w:rPr>
          <w:rFonts w:ascii="Arial Narrow" w:eastAsia="Arial Narrow" w:hAnsi="Arial Narrow" w:cs="Arial Narrow"/>
        </w:rPr>
        <w:t>should be at the top of your resume—include name,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phone number,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 xml:space="preserve">and e-mail (if you have it).  </w:t>
      </w:r>
      <w:r>
        <w:rPr>
          <w:rFonts w:ascii="Arial Narrow" w:eastAsia="Arial Narrow" w:hAnsi="Arial Narrow" w:cs="Arial Narrow"/>
        </w:rPr>
        <w:t>Separate it out by ce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tering it and making it bold.  If you have a college add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</w:rPr>
        <w:t>ess separate from a home addr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ss, use both.</w:t>
      </w:r>
    </w:p>
    <w:p w14:paraId="0618B903" w14:textId="77777777" w:rsidR="00BD00CC" w:rsidRDefault="00BD00CC">
      <w:pPr>
        <w:spacing w:line="200" w:lineRule="exact"/>
      </w:pPr>
    </w:p>
    <w:p w14:paraId="7D7E4A8E" w14:textId="77777777" w:rsidR="00BD00CC" w:rsidRDefault="00BD00CC">
      <w:pPr>
        <w:spacing w:before="10" w:line="240" w:lineRule="exact"/>
        <w:rPr>
          <w:sz w:val="24"/>
          <w:szCs w:val="24"/>
        </w:rPr>
      </w:pPr>
    </w:p>
    <w:p w14:paraId="70FF18B4" w14:textId="77777777" w:rsidR="00BD00CC" w:rsidRDefault="001D181F">
      <w:pPr>
        <w:ind w:left="809"/>
        <w:rPr>
          <w:rFonts w:ascii="Arial Narrow" w:eastAsia="Arial Narrow" w:hAnsi="Arial Narrow" w:cs="Arial Narrow"/>
        </w:rPr>
      </w:pPr>
      <w:r>
        <w:pict w14:anchorId="0B3A9A15">
          <v:group id="_x0000_s1041" style="position:absolute;left:0;text-align:left;margin-left:439.45pt;margin-top:-3.95pt;width:271.15pt;height:27.55pt;z-index:-251657728;mso-position-horizontal-relative:page" coordorigin="8789,-79" coordsize="5423,551">
            <v:shape id="_x0000_s1042" style="position:absolute;left:8789;top:-79;width:5423;height:551" coordorigin="8789,-79" coordsize="5423,551" path="m8789,472r,-551l14212,-79r,551l8789,472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Educat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on: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include graduation date and GPA if it is 3.0 or higher.</w:t>
      </w:r>
    </w:p>
    <w:p w14:paraId="0563999F" w14:textId="77777777" w:rsidR="00BD00CC" w:rsidRDefault="00BD00CC">
      <w:pPr>
        <w:spacing w:before="5" w:line="120" w:lineRule="exact"/>
        <w:rPr>
          <w:sz w:val="13"/>
          <w:szCs w:val="13"/>
        </w:rPr>
      </w:pPr>
    </w:p>
    <w:p w14:paraId="59090F59" w14:textId="77777777" w:rsidR="00BD00CC" w:rsidRDefault="00BD00CC">
      <w:pPr>
        <w:spacing w:line="200" w:lineRule="exact"/>
      </w:pPr>
    </w:p>
    <w:p w14:paraId="4B9EB813" w14:textId="77777777" w:rsidR="00BD00CC" w:rsidRDefault="00BD00CC">
      <w:pPr>
        <w:spacing w:line="200" w:lineRule="exact"/>
      </w:pPr>
    </w:p>
    <w:p w14:paraId="23089C94" w14:textId="77777777" w:rsidR="00BD00CC" w:rsidRDefault="00BD00CC">
      <w:pPr>
        <w:spacing w:line="200" w:lineRule="exact"/>
      </w:pPr>
    </w:p>
    <w:p w14:paraId="1C6B8DEB" w14:textId="77777777" w:rsidR="00BD00CC" w:rsidRDefault="00BD00CC">
      <w:pPr>
        <w:spacing w:line="200" w:lineRule="exact"/>
      </w:pPr>
    </w:p>
    <w:p w14:paraId="65303408" w14:textId="77777777" w:rsidR="00BD00CC" w:rsidRDefault="001D181F">
      <w:pPr>
        <w:ind w:left="4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Form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tt</w:t>
      </w:r>
      <w:r>
        <w:rPr>
          <w:rFonts w:ascii="Arial Narrow" w:eastAsia="Arial Narrow" w:hAnsi="Arial Narrow" w:cs="Arial Narrow"/>
          <w:b/>
          <w:spacing w:val="-1"/>
        </w:rPr>
        <w:t>i</w:t>
      </w:r>
      <w:r>
        <w:rPr>
          <w:rFonts w:ascii="Arial Narrow" w:eastAsia="Arial Narrow" w:hAnsi="Arial Narrow" w:cs="Arial Narrow"/>
          <w:b/>
        </w:rPr>
        <w:t>ng E</w:t>
      </w:r>
      <w:r>
        <w:rPr>
          <w:rFonts w:ascii="Arial Narrow" w:eastAsia="Arial Narrow" w:hAnsi="Arial Narrow" w:cs="Arial Narrow"/>
          <w:b/>
          <w:spacing w:val="-1"/>
        </w:rPr>
        <w:t>x</w:t>
      </w:r>
      <w:r>
        <w:rPr>
          <w:rFonts w:ascii="Arial Narrow" w:eastAsia="Arial Narrow" w:hAnsi="Arial Narrow" w:cs="Arial Narrow"/>
          <w:b/>
        </w:rPr>
        <w:t xml:space="preserve">periences: </w:t>
      </w:r>
      <w:r>
        <w:rPr>
          <w:rFonts w:ascii="Arial Narrow" w:eastAsia="Arial Narrow" w:hAnsi="Arial Narrow" w:cs="Arial Narrow"/>
        </w:rPr>
        <w:t>(2 opt</w:t>
      </w:r>
      <w:r>
        <w:rPr>
          <w:rFonts w:ascii="Arial Narrow" w:eastAsia="Arial Narrow" w:hAnsi="Arial Narrow" w:cs="Arial Narrow"/>
          <w:spacing w:val="-2"/>
        </w:rPr>
        <w:t>i</w:t>
      </w:r>
      <w:r>
        <w:rPr>
          <w:rFonts w:ascii="Arial Narrow" w:eastAsia="Arial Narrow" w:hAnsi="Arial Narrow" w:cs="Arial Narrow"/>
        </w:rPr>
        <w:t>ons)</w:t>
      </w:r>
    </w:p>
    <w:p w14:paraId="0548F193" w14:textId="77777777" w:rsidR="00BD00CC" w:rsidRDefault="001D181F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1.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 xml:space="preserve">Heading </w:t>
      </w:r>
      <w:r>
        <w:rPr>
          <w:rFonts w:ascii="Arial Narrow" w:eastAsia="Arial Narrow" w:hAnsi="Arial Narrow" w:cs="Arial Narrow"/>
        </w:rPr>
        <w:t>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es) followed by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bulleted list—s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e Work</w:t>
      </w:r>
    </w:p>
    <w:p w14:paraId="5A683FA2" w14:textId="77777777" w:rsidR="00BD00CC" w:rsidRDefault="001D181F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6C5E22A2" w14:textId="77777777" w:rsidR="00BD00CC" w:rsidRDefault="001D181F">
      <w:pPr>
        <w:spacing w:line="220" w:lineRule="exact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2.   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</w:rPr>
        <w:t>Heading line (include title and da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e) followed by narrative list—see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Volunteer</w:t>
      </w:r>
    </w:p>
    <w:p w14:paraId="7263998F" w14:textId="77777777" w:rsidR="00BD00CC" w:rsidRDefault="001D181F">
      <w:pPr>
        <w:spacing w:line="220" w:lineRule="exact"/>
        <w:ind w:left="80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Experience as 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ample.</w:t>
      </w:r>
    </w:p>
    <w:p w14:paraId="7206F4C3" w14:textId="77777777" w:rsidR="00BD00CC" w:rsidRDefault="001D181F">
      <w:pPr>
        <w:spacing w:before="1"/>
        <w:ind w:left="449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Writing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A</w:t>
      </w:r>
      <w:r>
        <w:rPr>
          <w:rFonts w:ascii="Arial Narrow" w:eastAsia="Arial Narrow" w:hAnsi="Arial Narrow" w:cs="Arial Narrow"/>
          <w:b/>
          <w:spacing w:val="-1"/>
        </w:rPr>
        <w:t>b</w:t>
      </w:r>
      <w:r>
        <w:rPr>
          <w:rFonts w:ascii="Arial Narrow" w:eastAsia="Arial Narrow" w:hAnsi="Arial Narrow" w:cs="Arial Narrow"/>
          <w:b/>
        </w:rPr>
        <w:t>o</w:t>
      </w:r>
      <w:r>
        <w:rPr>
          <w:rFonts w:ascii="Arial Narrow" w:eastAsia="Arial Narrow" w:hAnsi="Arial Narrow" w:cs="Arial Narrow"/>
          <w:b/>
          <w:spacing w:val="-1"/>
        </w:rPr>
        <w:t>u</w:t>
      </w:r>
      <w:r>
        <w:rPr>
          <w:rFonts w:ascii="Arial Narrow" w:eastAsia="Arial Narrow" w:hAnsi="Arial Narrow" w:cs="Arial Narrow"/>
          <w:b/>
        </w:rPr>
        <w:t>t</w:t>
      </w:r>
      <w:r>
        <w:rPr>
          <w:rFonts w:ascii="Arial Narrow" w:eastAsia="Arial Narrow" w:hAnsi="Arial Narrow" w:cs="Arial Narrow"/>
          <w:b/>
          <w:spacing w:val="-1"/>
        </w:rPr>
        <w:t xml:space="preserve"> </w:t>
      </w:r>
      <w:r>
        <w:rPr>
          <w:rFonts w:ascii="Arial Narrow" w:eastAsia="Arial Narrow" w:hAnsi="Arial Narrow" w:cs="Arial Narrow"/>
          <w:b/>
        </w:rPr>
        <w:t>Experiences</w:t>
      </w:r>
    </w:p>
    <w:p w14:paraId="0FE8D9C0" w14:textId="77777777" w:rsidR="00BD00CC" w:rsidRDefault="001D181F">
      <w:pPr>
        <w:spacing w:before="3" w:line="220" w:lineRule="exact"/>
        <w:ind w:left="449" w:right="1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Regardless of s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 xml:space="preserve">yle, begin </w:t>
      </w:r>
      <w:r>
        <w:rPr>
          <w:rFonts w:ascii="Arial Narrow" w:eastAsia="Arial Narrow" w:hAnsi="Arial Narrow" w:cs="Arial Narrow"/>
        </w:rPr>
        <w:t>each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phrase/sentenc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/ bullet with an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  <w:i/>
          <w:spacing w:val="1"/>
        </w:rPr>
        <w:t>a</w:t>
      </w:r>
      <w:r>
        <w:rPr>
          <w:rFonts w:ascii="Arial Narrow" w:eastAsia="Arial Narrow" w:hAnsi="Arial Narrow" w:cs="Arial Narrow"/>
          <w:i/>
          <w:spacing w:val="-1"/>
        </w:rPr>
        <w:t>c</w:t>
      </w:r>
      <w:r>
        <w:rPr>
          <w:rFonts w:ascii="Arial Narrow" w:eastAsia="Arial Narrow" w:hAnsi="Arial Narrow" w:cs="Arial Narrow"/>
          <w:i/>
        </w:rPr>
        <w:t>tive verb</w:t>
      </w:r>
      <w:r>
        <w:rPr>
          <w:rFonts w:ascii="Arial Narrow" w:eastAsia="Arial Narrow" w:hAnsi="Arial Narrow" w:cs="Arial Narrow"/>
        </w:rPr>
        <w:t>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See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examples to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left: maintained,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coordinated, organized, particip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 xml:space="preserve">ted…see back 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f page for more </w:t>
      </w:r>
      <w:r>
        <w:rPr>
          <w:rFonts w:ascii="Arial Narrow" w:eastAsia="Arial Narrow" w:hAnsi="Arial Narrow" w:cs="Arial Narrow"/>
          <w:spacing w:val="-2"/>
        </w:rPr>
        <w:t>e</w:t>
      </w:r>
      <w:r>
        <w:rPr>
          <w:rFonts w:ascii="Arial Narrow" w:eastAsia="Arial Narrow" w:hAnsi="Arial Narrow" w:cs="Arial Narrow"/>
          <w:spacing w:val="-1"/>
        </w:rPr>
        <w:t>x</w:t>
      </w:r>
      <w:r>
        <w:rPr>
          <w:rFonts w:ascii="Arial Narrow" w:eastAsia="Arial Narrow" w:hAnsi="Arial Narrow" w:cs="Arial Narrow"/>
        </w:rPr>
        <w:t>amples.</w:t>
      </w:r>
    </w:p>
    <w:p w14:paraId="72F6466E" w14:textId="77777777" w:rsidR="00BD00CC" w:rsidRDefault="00BD00CC">
      <w:pPr>
        <w:spacing w:line="200" w:lineRule="exact"/>
      </w:pPr>
    </w:p>
    <w:p w14:paraId="6CF8E631" w14:textId="77777777" w:rsidR="00BD00CC" w:rsidRDefault="00BD00CC">
      <w:pPr>
        <w:spacing w:line="200" w:lineRule="exact"/>
      </w:pPr>
    </w:p>
    <w:p w14:paraId="23A3C5F0" w14:textId="77777777" w:rsidR="00BD00CC" w:rsidRDefault="00BD00CC">
      <w:pPr>
        <w:spacing w:line="200" w:lineRule="exact"/>
      </w:pPr>
    </w:p>
    <w:p w14:paraId="5CED3D76" w14:textId="77777777" w:rsidR="00BD00CC" w:rsidRDefault="00BD00CC">
      <w:pPr>
        <w:spacing w:line="200" w:lineRule="exact"/>
      </w:pPr>
    </w:p>
    <w:p w14:paraId="145BB754" w14:textId="77777777" w:rsidR="00BD00CC" w:rsidRDefault="00BD00CC">
      <w:pPr>
        <w:spacing w:before="16" w:line="200" w:lineRule="exact"/>
      </w:pPr>
    </w:p>
    <w:p w14:paraId="1D94D4BB" w14:textId="77777777" w:rsidR="00BD00CC" w:rsidRDefault="001D181F">
      <w:pPr>
        <w:ind w:right="362"/>
        <w:rPr>
          <w:rFonts w:ascii="Arial Narrow" w:eastAsia="Arial Narrow" w:hAnsi="Arial Narrow" w:cs="Arial Narrow"/>
        </w:rPr>
        <w:sectPr w:rsidR="00BD00CC">
          <w:pgSz w:w="15840" w:h="12240" w:orient="landscape"/>
          <w:pgMar w:top="680" w:right="920" w:bottom="280" w:left="640" w:header="720" w:footer="720" w:gutter="0"/>
          <w:cols w:num="2" w:space="720" w:equalWidth="0">
            <w:col w:w="6843" w:space="650"/>
            <w:col w:w="6787"/>
          </w:cols>
        </w:sectPr>
      </w:pPr>
      <w:r>
        <w:pict w14:anchorId="6235D78A">
          <v:group id="_x0000_s1039" style="position:absolute;margin-left:399.05pt;margin-top:-3.95pt;width:336.6pt;height:1in;z-index:-251659776;mso-position-horizontal-relative:page" coordorigin="7981,-79" coordsize="6732,1440">
            <v:shape id="_x0000_s1040" style="position:absolute;left:7981;top:-79;width:6732;height:1440" coordorigin="7981,-79" coordsize="6732,1440" path="m7981,1361r,-1440l14713,-79r,1440l7981,1361xe" filled="f" strokecolor="#010101">
              <v:path arrowok="t"/>
            </v:shape>
            <w10:wrap anchorx="page"/>
          </v:group>
        </w:pict>
      </w:r>
      <w:r>
        <w:rPr>
          <w:rFonts w:ascii="Arial Narrow" w:eastAsia="Arial Narrow" w:hAnsi="Arial Narrow" w:cs="Arial Narrow"/>
          <w:b/>
        </w:rPr>
        <w:t>Headings</w:t>
      </w:r>
      <w:r>
        <w:rPr>
          <w:rFonts w:ascii="Arial Narrow" w:eastAsia="Arial Narrow" w:hAnsi="Arial Narrow" w:cs="Arial Narrow"/>
          <w:b/>
          <w:spacing w:val="45"/>
        </w:rPr>
        <w:t xml:space="preserve"> </w:t>
      </w:r>
      <w:r>
        <w:rPr>
          <w:rFonts w:ascii="Arial Narrow" w:eastAsia="Arial Narrow" w:hAnsi="Arial Narrow" w:cs="Arial Narrow"/>
        </w:rPr>
        <w:t>The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expected headi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 xml:space="preserve">gs would be: </w:t>
      </w:r>
      <w:r>
        <w:rPr>
          <w:rFonts w:ascii="Arial Narrow" w:eastAsia="Arial Narrow" w:hAnsi="Arial Narrow" w:cs="Arial Narrow"/>
        </w:rPr>
        <w:t>education, experi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nce (work or volunteer), but the others are up to you.  Use the ones that work best.  Oth</w:t>
      </w:r>
      <w:r>
        <w:rPr>
          <w:rFonts w:ascii="Arial Narrow" w:eastAsia="Arial Narrow" w:hAnsi="Arial Narrow" w:cs="Arial Narrow"/>
          <w:spacing w:val="-1"/>
        </w:rPr>
        <w:t>e</w:t>
      </w:r>
      <w:r>
        <w:rPr>
          <w:rFonts w:ascii="Arial Narrow" w:eastAsia="Arial Narrow" w:hAnsi="Arial Narrow" w:cs="Arial Narrow"/>
        </w:rPr>
        <w:t>r possibi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>ties: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skills, additional experience, related experience,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research experience, writing experience, computer </w:t>
      </w:r>
      <w:r>
        <w:rPr>
          <w:rFonts w:ascii="Arial Narrow" w:eastAsia="Arial Narrow" w:hAnsi="Arial Narrow" w:cs="Arial Narrow"/>
        </w:rPr>
        <w:t>experience, objectives, leadership,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related coursework, work experience, volunteer experience, anything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hat fits your particular qualiti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s.</w:t>
      </w:r>
    </w:p>
    <w:p w14:paraId="71B1BAC9" w14:textId="77777777" w:rsidR="00BD00CC" w:rsidRDefault="00BD00CC">
      <w:pPr>
        <w:spacing w:before="6" w:line="120" w:lineRule="exact"/>
        <w:rPr>
          <w:sz w:val="13"/>
          <w:szCs w:val="13"/>
        </w:rPr>
      </w:pPr>
    </w:p>
    <w:p w14:paraId="4A579B58" w14:textId="77777777" w:rsidR="00BD00CC" w:rsidRDefault="00BD00CC">
      <w:pPr>
        <w:spacing w:line="200" w:lineRule="exact"/>
      </w:pPr>
    </w:p>
    <w:p w14:paraId="1DEF4F38" w14:textId="77777777" w:rsidR="00BD00CC" w:rsidRDefault="001D181F">
      <w:pPr>
        <w:ind w:left="260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b/>
          <w:sz w:val="24"/>
          <w:szCs w:val="24"/>
        </w:rPr>
        <w:t>Awards</w:t>
      </w:r>
    </w:p>
    <w:p w14:paraId="00BEDF6E" w14:textId="77777777" w:rsidR="00BD00CC" w:rsidRDefault="001D181F">
      <w:pPr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sz w:val="24"/>
          <w:szCs w:val="24"/>
        </w:rPr>
        <w:t xml:space="preserve"> </w:t>
      </w:r>
      <w:r>
        <w:rPr>
          <w:rFonts w:ascii="Garamond" w:eastAsia="Garamond" w:hAnsi="Garamond" w:cs="Garamond"/>
          <w:sz w:val="24"/>
          <w:szCs w:val="24"/>
        </w:rPr>
        <w:t>A Honor Roll, 8 quarters</w:t>
      </w:r>
    </w:p>
    <w:p w14:paraId="358E2866" w14:textId="77777777" w:rsidR="00BD00CC" w:rsidRDefault="001D181F">
      <w:pPr>
        <w:spacing w:line="260" w:lineRule="exact"/>
        <w:ind w:left="620" w:right="-57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2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2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2"/>
          <w:sz w:val="24"/>
          <w:szCs w:val="24"/>
        </w:rPr>
        <w:t>Outstanding French Student, 2004</w:t>
      </w:r>
    </w:p>
    <w:p w14:paraId="29B095B1" w14:textId="77777777" w:rsidR="00BD00CC" w:rsidRDefault="001D181F">
      <w:pPr>
        <w:spacing w:line="220" w:lineRule="exact"/>
        <w:ind w:left="620"/>
        <w:rPr>
          <w:rFonts w:ascii="Garamond" w:eastAsia="Garamond" w:hAnsi="Garamond" w:cs="Garamond"/>
          <w:sz w:val="24"/>
          <w:szCs w:val="24"/>
        </w:rPr>
      </w:pPr>
      <w:r>
        <w:rPr>
          <w:rFonts w:ascii="Courier New" w:eastAsia="Courier New" w:hAnsi="Courier New" w:cs="Courier New"/>
          <w:position w:val="-1"/>
          <w:sz w:val="24"/>
          <w:szCs w:val="24"/>
        </w:rPr>
        <w:t>▪</w:t>
      </w:r>
      <w:r>
        <w:rPr>
          <w:rFonts w:ascii="Courier New" w:eastAsia="Courier New" w:hAnsi="Courier New" w:cs="Courier New"/>
          <w:spacing w:val="72"/>
          <w:position w:val="-1"/>
          <w:sz w:val="24"/>
          <w:szCs w:val="24"/>
        </w:rPr>
        <w:t xml:space="preserve"> </w:t>
      </w:r>
      <w:r>
        <w:rPr>
          <w:rFonts w:ascii="Garamond" w:eastAsia="Garamond" w:hAnsi="Garamond" w:cs="Garamond"/>
          <w:position w:val="-1"/>
          <w:sz w:val="24"/>
          <w:szCs w:val="24"/>
        </w:rPr>
        <w:t>Volunteer of the Year, 2005</w:t>
      </w:r>
    </w:p>
    <w:p w14:paraId="766B74EC" w14:textId="77777777" w:rsidR="00BD00CC" w:rsidRDefault="001D181F">
      <w:pPr>
        <w:spacing w:line="20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  <w:b/>
        </w:rPr>
        <w:t>General Form</w:t>
      </w:r>
      <w:r>
        <w:rPr>
          <w:rFonts w:ascii="Arial Narrow" w:eastAsia="Arial Narrow" w:hAnsi="Arial Narrow" w:cs="Arial Narrow"/>
          <w:b/>
          <w:spacing w:val="-1"/>
        </w:rPr>
        <w:t>at</w:t>
      </w:r>
      <w:r>
        <w:rPr>
          <w:rFonts w:ascii="Arial Narrow" w:eastAsia="Arial Narrow" w:hAnsi="Arial Narrow" w:cs="Arial Narrow"/>
          <w:b/>
        </w:rPr>
        <w:t xml:space="preserve">ting </w:t>
      </w:r>
      <w:r>
        <w:rPr>
          <w:rFonts w:ascii="Arial Narrow" w:eastAsia="Arial Narrow" w:hAnsi="Arial Narrow" w:cs="Arial Narrow"/>
          <w:b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 should have 1 inch margins, major headings (like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‘Educ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tion’) on the left,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then indent</w:t>
      </w:r>
    </w:p>
    <w:p w14:paraId="137188D5" w14:textId="77777777" w:rsidR="00BD00CC" w:rsidRDefault="001D181F">
      <w:pPr>
        <w:spacing w:before="3" w:line="220" w:lineRule="exact"/>
        <w:ind w:right="8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with additional i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formation below—for example, notice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how National Honor Society is lined up b</w:t>
      </w:r>
      <w:r>
        <w:rPr>
          <w:rFonts w:ascii="Arial Narrow" w:eastAsia="Arial Narrow" w:hAnsi="Arial Narrow" w:cs="Arial Narrow"/>
          <w:spacing w:val="1"/>
        </w:rPr>
        <w:t>e</w:t>
      </w:r>
      <w:r>
        <w:rPr>
          <w:rFonts w:ascii="Arial Narrow" w:eastAsia="Arial Narrow" w:hAnsi="Arial Narrow" w:cs="Arial Narrow"/>
        </w:rPr>
        <w:t>l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</w:rPr>
        <w:t xml:space="preserve">w St. Paul Public </w:t>
      </w:r>
      <w:r>
        <w:rPr>
          <w:rFonts w:ascii="Arial Narrow" w:eastAsia="Arial Narrow" w:hAnsi="Arial Narrow" w:cs="Arial Narrow"/>
          <w:spacing w:val="1"/>
        </w:rPr>
        <w:t>L</w:t>
      </w:r>
      <w:r>
        <w:rPr>
          <w:rFonts w:ascii="Arial Narrow" w:eastAsia="Arial Narrow" w:hAnsi="Arial Narrow" w:cs="Arial Narrow"/>
          <w:spacing w:val="-1"/>
        </w:rPr>
        <w:t>i</w:t>
      </w:r>
      <w:r>
        <w:rPr>
          <w:rFonts w:ascii="Arial Narrow" w:eastAsia="Arial Narrow" w:hAnsi="Arial Narrow" w:cs="Arial Narrow"/>
        </w:rPr>
        <w:t xml:space="preserve">brary.  Use a </w:t>
      </w:r>
      <w:r>
        <w:rPr>
          <w:rFonts w:ascii="Arial Narrow" w:eastAsia="Arial Narrow" w:hAnsi="Arial Narrow" w:cs="Arial Narrow"/>
        </w:rPr>
        <w:t>traditional font (New Y</w:t>
      </w:r>
      <w:r>
        <w:rPr>
          <w:rFonts w:ascii="Arial Narrow" w:eastAsia="Arial Narrow" w:hAnsi="Arial Narrow" w:cs="Arial Narrow"/>
          <w:spacing w:val="-1"/>
        </w:rPr>
        <w:t>o</w:t>
      </w:r>
      <w:r>
        <w:rPr>
          <w:rFonts w:ascii="Arial Narrow" w:eastAsia="Arial Narrow" w:hAnsi="Arial Narrow" w:cs="Arial Narrow"/>
        </w:rPr>
        <w:t>rk, Arial, just not cu</w:t>
      </w:r>
      <w:r>
        <w:rPr>
          <w:rFonts w:ascii="Arial Narrow" w:eastAsia="Arial Narrow" w:hAnsi="Arial Narrow" w:cs="Arial Narrow"/>
          <w:spacing w:val="2"/>
        </w:rPr>
        <w:t>r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ive…) at 12 point size.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>It sho</w:t>
      </w:r>
      <w:r>
        <w:rPr>
          <w:rFonts w:ascii="Arial Narrow" w:eastAsia="Arial Narrow" w:hAnsi="Arial Narrow" w:cs="Arial Narrow"/>
          <w:spacing w:val="1"/>
        </w:rPr>
        <w:t>u</w:t>
      </w:r>
      <w:r>
        <w:rPr>
          <w:rFonts w:ascii="Arial Narrow" w:eastAsia="Arial Narrow" w:hAnsi="Arial Narrow" w:cs="Arial Narrow"/>
        </w:rPr>
        <w:t>ld all fit on one page.  Remem</w:t>
      </w:r>
      <w:r>
        <w:rPr>
          <w:rFonts w:ascii="Arial Narrow" w:eastAsia="Arial Narrow" w:hAnsi="Arial Narrow" w:cs="Arial Narrow"/>
          <w:spacing w:val="-1"/>
        </w:rPr>
        <w:t>b</w:t>
      </w:r>
      <w:r>
        <w:rPr>
          <w:rFonts w:ascii="Arial Narrow" w:eastAsia="Arial Narrow" w:hAnsi="Arial Narrow" w:cs="Arial Narrow"/>
        </w:rPr>
        <w:t>er, it needs to be easy to read—keep it simple a</w:t>
      </w:r>
      <w:r>
        <w:rPr>
          <w:rFonts w:ascii="Arial Narrow" w:eastAsia="Arial Narrow" w:hAnsi="Arial Narrow" w:cs="Arial Narrow"/>
          <w:spacing w:val="1"/>
        </w:rPr>
        <w:t>n</w:t>
      </w:r>
      <w:r>
        <w:rPr>
          <w:rFonts w:ascii="Arial Narrow" w:eastAsia="Arial Narrow" w:hAnsi="Arial Narrow" w:cs="Arial Narrow"/>
        </w:rPr>
        <w:t>d organized!</w:t>
      </w:r>
    </w:p>
    <w:p w14:paraId="059B1A0A" w14:textId="77777777" w:rsidR="00BD00CC" w:rsidRDefault="00BD00CC">
      <w:pPr>
        <w:spacing w:before="6" w:line="220" w:lineRule="exact"/>
        <w:rPr>
          <w:sz w:val="22"/>
          <w:szCs w:val="22"/>
        </w:rPr>
      </w:pPr>
    </w:p>
    <w:p w14:paraId="2A42B020" w14:textId="77777777" w:rsidR="00BD00CC" w:rsidRDefault="001D181F">
      <w:pPr>
        <w:rPr>
          <w:rFonts w:ascii="Arial Narrow" w:eastAsia="Arial Narrow" w:hAnsi="Arial Narrow" w:cs="Arial Narrow"/>
        </w:rPr>
        <w:sectPr w:rsidR="00BD00CC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4196" w:space="1861"/>
            <w:col w:w="8223"/>
          </w:cols>
        </w:sectPr>
      </w:pPr>
      <w:r>
        <w:rPr>
          <w:rFonts w:ascii="Arial Narrow" w:eastAsia="Arial Narrow" w:hAnsi="Arial Narrow" w:cs="Arial Narrow"/>
        </w:rPr>
        <w:t>Other things to remember:</w:t>
      </w:r>
    </w:p>
    <w:p w14:paraId="5B6B81D5" w14:textId="77777777" w:rsidR="00BD00CC" w:rsidRDefault="001D181F">
      <w:pPr>
        <w:spacing w:line="200" w:lineRule="exact"/>
        <w:ind w:left="6224" w:right="5291"/>
        <w:jc w:val="center"/>
        <w:rPr>
          <w:rFonts w:ascii="Arial Narrow" w:eastAsia="Arial Narrow" w:hAnsi="Arial Narrow" w:cs="Arial Narrow"/>
        </w:rPr>
        <w:sectPr w:rsidR="00BD00CC">
          <w:type w:val="continuous"/>
          <w:pgSz w:w="15840" w:h="12240" w:orient="landscape"/>
          <w:pgMar w:top="680" w:right="920" w:bottom="280" w:left="640" w:header="720" w:footer="720" w:gutter="0"/>
          <w:cols w:space="720"/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proofread,</w:t>
      </w:r>
      <w:r>
        <w:rPr>
          <w:rFonts w:ascii="Arial Narrow" w:eastAsia="Arial Narrow" w:hAnsi="Arial Narrow" w:cs="Arial Narrow"/>
        </w:rPr>
        <w:t xml:space="preserve"> proo</w:t>
      </w:r>
      <w:r>
        <w:rPr>
          <w:rFonts w:ascii="Arial Narrow" w:eastAsia="Arial Narrow" w:hAnsi="Arial Narrow" w:cs="Arial Narrow"/>
          <w:spacing w:val="-1"/>
        </w:rPr>
        <w:t>f</w:t>
      </w:r>
      <w:r>
        <w:rPr>
          <w:rFonts w:ascii="Arial Narrow" w:eastAsia="Arial Narrow" w:hAnsi="Arial Narrow" w:cs="Arial Narrow"/>
        </w:rPr>
        <w:t>read, proofread!</w:t>
      </w:r>
    </w:p>
    <w:p w14:paraId="4660A9C9" w14:textId="77777777" w:rsidR="00BD00CC" w:rsidRDefault="001D181F">
      <w:pPr>
        <w:spacing w:before="95"/>
        <w:ind w:left="260"/>
        <w:rPr>
          <w:rFonts w:ascii="Garamond" w:eastAsia="Garamond" w:hAnsi="Garamond" w:cs="Garamond"/>
          <w:sz w:val="24"/>
          <w:szCs w:val="24"/>
        </w:rPr>
      </w:pPr>
      <w:r>
        <w:pict w14:anchorId="469AC703">
          <v:group id="_x0000_s1037" style="position:absolute;left:0;text-align:left;margin-left:411.4pt;margin-top:36pt;width:336.6pt;height:45pt;z-index:-251656704;mso-position-horizontal-relative:page;mso-position-vertical-relative:page" coordorigin="8228,720" coordsize="6732,900">
            <v:shape id="_x0000_s1038" style="position:absolute;left:8228;top:720;width:6732;height:900" coordorigin="8228,720" coordsize="6732,900" path="m8228,1620r,-900l14960,720r,900l8228,1620xe" filled="f" strokecolor="#010101">
              <v:path arrowok="t"/>
            </v:shape>
            <w10:wrap anchorx="page" anchory="page"/>
          </v:group>
        </w:pict>
      </w:r>
      <w:r>
        <w:pict w14:anchorId="3AD19DEC">
          <v:group id="_x0000_s1035" style="position:absolute;left:0;text-align:left;margin-left:420.7pt;margin-top:151.25pt;width:327.3pt;height:117pt;z-index:-251658752;mso-position-horizontal-relative:page;mso-position-vertical-relative:page" coordorigin="8414,3025" coordsize="6546,2340">
            <v:shape id="_x0000_s1036" style="position:absolute;left:8414;top:3025;width:6546;height:2340" coordorigin="8414,3025" coordsize="6546,2340" path="m8414,5365r,-2340l14960,3025r,2340l8414,5365xe" filled="f" strokecolor="#010101">
              <v:path arrowok="t"/>
            </v:shape>
            <w10:wrap anchorx="page" anchory="page"/>
          </v:group>
        </w:pict>
      </w:r>
      <w:r>
        <w:pict w14:anchorId="16A44CCA">
          <v:group id="_x0000_s1026" style="position:absolute;left:0;text-align:left;margin-left:37pt;margin-top:44.6pt;width:720.7pt;height:546.45pt;z-index:-251660800;mso-position-horizontal-relative:page;mso-position-vertical-relative:page" coordorigin="740,893" coordsize="14414,10929">
            <v:shape id="_x0000_s1034" style="position:absolute;left:748;top:1104;width:7106;height:10366" coordorigin="748,1104" coordsize="7106,10366" path="m748,1104r,10366l7854,11470r,-10366l748,1104xe" filled="f" strokecolor="#010101">
              <v:path arrowok="t"/>
            </v:shape>
            <v:shape id="_x0000_s1033" style="position:absolute;left:6545;top:8034;width:8602;height:3780" coordorigin="6545,8034" coordsize="8602,3780" path="m6545,8034r,3780l15146,11814r,-3780l6545,8034xe" stroked="f">
              <v:path arrowok="t"/>
            </v:shape>
            <v:shape id="_x0000_s1032" style="position:absolute;left:5795;top:8214;width:630;height:494" coordorigin="5795,8214" coordsize="630,494" path="m5795,8708r630,-494e" filled="f" strokecolor="#010101">
              <v:path arrowok="t"/>
            </v:shape>
            <v:shape id="_x0000_s1031" style="position:absolute;left:6545;top:8034;width:8602;height:3780" coordorigin="6545,8034" coordsize="8602,3780" path="m6545,11814r,-3780l15146,8034r,3780l6545,11814xe" filled="f" strokecolor="#010101">
              <v:path arrowok="t"/>
            </v:shape>
            <v:shape id="_x0000_s1030" style="position:absolute;left:2590;top:6290;width:5272;height:1081" coordorigin="2590,6290" coordsize="5272,1081" path="m2590,7372l7861,6290e" filled="f" strokecolor="#010101">
              <v:path arrowok="t"/>
            </v:shape>
            <v:shape id="_x0000_s1029" style="position:absolute;left:2286;top:3205;width:6008;height:434" coordorigin="2286,3205" coordsize="6008,434" path="m2286,3640l8294,3205e" filled="f" strokecolor="#010101">
              <v:path arrowok="t"/>
            </v:shape>
            <v:shape id="_x0000_s1028" style="position:absolute;left:7392;top:2042;width:1277;height:870" coordorigin="7392,2042" coordsize="1277,870" path="m7392,2912l8669,2042e" filled="f" strokecolor="#010101">
              <v:path arrowok="t"/>
            </v:shape>
            <v:shape id="_x0000_s1027" style="position:absolute;left:5812;top:900;width:2297;height:812" coordorigin="5812,900" coordsize="2297,812" path="m5812,1712l8108,900e" filled="f" strokecolor="#010101">
              <v:path arrowok="t"/>
            </v:shape>
            <w10:wrap anchorx="page" anchory="page"/>
          </v:group>
        </w:pict>
      </w:r>
      <w:r>
        <w:rPr>
          <w:rFonts w:ascii="Garamond" w:eastAsia="Garamond" w:hAnsi="Garamond" w:cs="Garamond"/>
          <w:b/>
          <w:sz w:val="24"/>
          <w:szCs w:val="24"/>
        </w:rPr>
        <w:t>References</w:t>
      </w:r>
    </w:p>
    <w:p w14:paraId="055E62F5" w14:textId="77777777" w:rsidR="00BD00CC" w:rsidRDefault="001D181F">
      <w:pPr>
        <w:spacing w:line="260" w:lineRule="exact"/>
        <w:ind w:left="634" w:right="-56"/>
        <w:rPr>
          <w:rFonts w:ascii="Garamond" w:eastAsia="Garamond" w:hAnsi="Garamond" w:cs="Garamond"/>
          <w:sz w:val="24"/>
          <w:szCs w:val="24"/>
        </w:rPr>
      </w:pPr>
      <w:r>
        <w:rPr>
          <w:rFonts w:ascii="Garamond" w:eastAsia="Garamond" w:hAnsi="Garamond" w:cs="Garamond"/>
          <w:position w:val="1"/>
          <w:sz w:val="24"/>
          <w:szCs w:val="24"/>
        </w:rPr>
        <w:t>Available upon request.</w:t>
      </w:r>
    </w:p>
    <w:p w14:paraId="110709CE" w14:textId="77777777" w:rsidR="00BD00CC" w:rsidRDefault="001D181F">
      <w:pPr>
        <w:spacing w:before="5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Check for punctuation and spelling.</w:t>
      </w:r>
    </w:p>
    <w:p w14:paraId="560FCB2C" w14:textId="77777777" w:rsidR="00BD00CC" w:rsidRDefault="001D181F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Check for format</w:t>
      </w:r>
      <w:r>
        <w:rPr>
          <w:rFonts w:ascii="Arial Narrow" w:eastAsia="Arial Narrow" w:hAnsi="Arial Narrow" w:cs="Arial Narrow"/>
          <w:spacing w:val="-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and style co</w:t>
      </w:r>
      <w:r>
        <w:rPr>
          <w:rFonts w:ascii="Arial Narrow" w:eastAsia="Arial Narrow" w:hAnsi="Arial Narrow" w:cs="Arial Narrow"/>
          <w:spacing w:val="1"/>
          <w:position w:val="-1"/>
        </w:rPr>
        <w:t>n</w:t>
      </w:r>
      <w:r>
        <w:rPr>
          <w:rFonts w:ascii="Arial Narrow" w:eastAsia="Arial Narrow" w:hAnsi="Arial Narrow" w:cs="Arial Narrow"/>
          <w:spacing w:val="-1"/>
          <w:position w:val="-1"/>
        </w:rPr>
        <w:t>s</w:t>
      </w:r>
      <w:r>
        <w:rPr>
          <w:rFonts w:ascii="Arial Narrow" w:eastAsia="Arial Narrow" w:hAnsi="Arial Narrow" w:cs="Arial Narrow"/>
          <w:position w:val="-1"/>
        </w:rPr>
        <w:t>istency.</w:t>
      </w:r>
    </w:p>
    <w:p w14:paraId="36F23EB0" w14:textId="77777777" w:rsidR="00BD00CC" w:rsidRDefault="001D181F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Show your resume to a friend.</w:t>
      </w:r>
    </w:p>
    <w:p w14:paraId="065BA867" w14:textId="77777777" w:rsidR="00BD00CC" w:rsidRDefault="001D181F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Use resume weight paper (available in copy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cen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ers).</w:t>
      </w:r>
    </w:p>
    <w:p w14:paraId="05582F52" w14:textId="77777777" w:rsidR="00BD00CC" w:rsidRDefault="001D181F">
      <w:pPr>
        <w:spacing w:line="240" w:lineRule="exact"/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  <w:position w:val="-1"/>
        </w:rPr>
        <w:t xml:space="preserve">•  </w:t>
      </w:r>
      <w:r>
        <w:rPr>
          <w:rFonts w:ascii="Verdana" w:eastAsia="Verdana" w:hAnsi="Verdana" w:cs="Verdana"/>
          <w:spacing w:val="40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Pick a</w:t>
      </w:r>
      <w:r>
        <w:rPr>
          <w:rFonts w:ascii="Arial Narrow" w:eastAsia="Arial Narrow" w:hAnsi="Arial Narrow" w:cs="Arial Narrow"/>
          <w:spacing w:val="1"/>
          <w:position w:val="-1"/>
        </w:rPr>
        <w:t xml:space="preserve"> </w:t>
      </w:r>
      <w:r>
        <w:rPr>
          <w:rFonts w:ascii="Arial Narrow" w:eastAsia="Arial Narrow" w:hAnsi="Arial Narrow" w:cs="Arial Narrow"/>
          <w:position w:val="-1"/>
        </w:rPr>
        <w:t>light, neu</w:t>
      </w:r>
      <w:r>
        <w:rPr>
          <w:rFonts w:ascii="Arial Narrow" w:eastAsia="Arial Narrow" w:hAnsi="Arial Narrow" w:cs="Arial Narrow"/>
          <w:spacing w:val="1"/>
          <w:position w:val="-1"/>
        </w:rPr>
        <w:t>t</w:t>
      </w:r>
      <w:r>
        <w:rPr>
          <w:rFonts w:ascii="Arial Narrow" w:eastAsia="Arial Narrow" w:hAnsi="Arial Narrow" w:cs="Arial Narrow"/>
          <w:position w:val="-1"/>
        </w:rPr>
        <w:t>ral color, like white or ivory.</w:t>
      </w:r>
    </w:p>
    <w:p w14:paraId="231BFD3C" w14:textId="77777777" w:rsidR="00BD00CC" w:rsidRDefault="001D181F">
      <w:pPr>
        <w:rPr>
          <w:rFonts w:ascii="Arial Narrow" w:eastAsia="Arial Narrow" w:hAnsi="Arial Narrow" w:cs="Arial Narrow"/>
        </w:r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 xml:space="preserve">Laser print it or have it done at </w:t>
      </w:r>
      <w:r>
        <w:rPr>
          <w:rFonts w:ascii="Arial Narrow" w:eastAsia="Arial Narrow" w:hAnsi="Arial Narrow" w:cs="Arial Narrow"/>
          <w:spacing w:val="1"/>
        </w:rPr>
        <w:t>t</w:t>
      </w:r>
      <w:r>
        <w:rPr>
          <w:rFonts w:ascii="Arial Narrow" w:eastAsia="Arial Narrow" w:hAnsi="Arial Narrow" w:cs="Arial Narrow"/>
        </w:rPr>
        <w:t>he copy center.</w:t>
      </w:r>
    </w:p>
    <w:p w14:paraId="03CEB33A" w14:textId="77777777" w:rsidR="00BD00CC" w:rsidRDefault="001D181F">
      <w:pPr>
        <w:spacing w:before="1"/>
        <w:rPr>
          <w:rFonts w:ascii="Arial Narrow" w:eastAsia="Arial Narrow" w:hAnsi="Arial Narrow" w:cs="Arial Narrow"/>
        </w:rPr>
        <w:sectPr w:rsidR="00BD00CC">
          <w:type w:val="continuous"/>
          <w:pgSz w:w="15840" w:h="12240" w:orient="landscape"/>
          <w:pgMar w:top="680" w:right="920" w:bottom="280" w:left="640" w:header="720" w:footer="720" w:gutter="0"/>
          <w:cols w:num="2" w:space="720" w:equalWidth="0">
            <w:col w:w="2821" w:space="3438"/>
            <w:col w:w="8021"/>
          </w:cols>
        </w:sectPr>
      </w:pPr>
      <w:r>
        <w:rPr>
          <w:rFonts w:ascii="Verdana" w:eastAsia="Verdana" w:hAnsi="Verdana" w:cs="Verdana"/>
        </w:rPr>
        <w:t xml:space="preserve">•  </w:t>
      </w:r>
      <w:r>
        <w:rPr>
          <w:rFonts w:ascii="Verdana" w:eastAsia="Verdana" w:hAnsi="Verdana" w:cs="Verdana"/>
          <w:spacing w:val="40"/>
        </w:rPr>
        <w:t xml:space="preserve"> </w:t>
      </w:r>
      <w:r>
        <w:rPr>
          <w:rFonts w:ascii="Arial Narrow" w:eastAsia="Arial Narrow" w:hAnsi="Arial Narrow" w:cs="Arial Narrow"/>
        </w:rPr>
        <w:t>Get matching envelopes and pa</w:t>
      </w:r>
      <w:r>
        <w:rPr>
          <w:rFonts w:ascii="Arial Narrow" w:eastAsia="Arial Narrow" w:hAnsi="Arial Narrow" w:cs="Arial Narrow"/>
          <w:spacing w:val="1"/>
        </w:rPr>
        <w:t>p</w:t>
      </w:r>
      <w:r>
        <w:rPr>
          <w:rFonts w:ascii="Arial Narrow" w:eastAsia="Arial Narrow" w:hAnsi="Arial Narrow" w:cs="Arial Narrow"/>
        </w:rPr>
        <w:t>er for cover letters.</w:t>
      </w:r>
    </w:p>
    <w:p w14:paraId="2BBE760A" w14:textId="77777777" w:rsidR="00BD00CC" w:rsidRDefault="001D181F">
      <w:pPr>
        <w:spacing w:before="83" w:line="220" w:lineRule="exact"/>
        <w:ind w:left="108" w:right="76"/>
        <w:rPr>
          <w:rFonts w:ascii="Arial Narrow" w:eastAsia="Arial Narrow" w:hAnsi="Arial Narrow" w:cs="Arial Narrow"/>
        </w:rPr>
        <w:sectPr w:rsidR="00BD00CC">
          <w:pgSz w:w="15840" w:h="12240" w:orient="landscape"/>
          <w:pgMar w:top="640" w:right="980" w:bottom="280" w:left="640" w:header="720" w:footer="720" w:gutter="0"/>
          <w:cols w:space="720"/>
        </w:sectPr>
      </w:pPr>
      <w:r>
        <w:rPr>
          <w:rFonts w:ascii="Arial Narrow" w:eastAsia="Arial Narrow" w:hAnsi="Arial Narrow" w:cs="Arial Narrow"/>
          <w:b/>
        </w:rPr>
        <w:lastRenderedPageBreak/>
        <w:t>Action Verbs</w:t>
      </w:r>
      <w:r>
        <w:rPr>
          <w:rFonts w:ascii="Arial Narrow" w:eastAsia="Arial Narrow" w:hAnsi="Arial Narrow" w:cs="Arial Narrow"/>
        </w:rPr>
        <w:t>: Read the list of action verbs belo</w:t>
      </w:r>
      <w:r>
        <w:rPr>
          <w:rFonts w:ascii="Arial Narrow" w:eastAsia="Arial Narrow" w:hAnsi="Arial Narrow" w:cs="Arial Narrow"/>
          <w:spacing w:val="1"/>
        </w:rPr>
        <w:t>w</w:t>
      </w:r>
      <w:r>
        <w:rPr>
          <w:rFonts w:ascii="Arial Narrow" w:eastAsia="Arial Narrow" w:hAnsi="Arial Narrow" w:cs="Arial Narrow"/>
        </w:rPr>
        <w:t xml:space="preserve">, </w:t>
      </w:r>
      <w:r>
        <w:rPr>
          <w:rFonts w:ascii="Arial Narrow" w:eastAsia="Arial Narrow" w:hAnsi="Arial Narrow" w:cs="Arial Narrow"/>
        </w:rPr>
        <w:t>checking th</w:t>
      </w:r>
      <w:r>
        <w:rPr>
          <w:rFonts w:ascii="Arial Narrow" w:eastAsia="Arial Narrow" w:hAnsi="Arial Narrow" w:cs="Arial Narrow"/>
          <w:spacing w:val="1"/>
        </w:rPr>
        <w:t>o</w:t>
      </w:r>
      <w:r>
        <w:rPr>
          <w:rFonts w:ascii="Arial Narrow" w:eastAsia="Arial Narrow" w:hAnsi="Arial Narrow" w:cs="Arial Narrow"/>
          <w:spacing w:val="-1"/>
        </w:rPr>
        <w:t>s</w:t>
      </w:r>
      <w:r>
        <w:rPr>
          <w:rFonts w:ascii="Arial Narrow" w:eastAsia="Arial Narrow" w:hAnsi="Arial Narrow" w:cs="Arial Narrow"/>
        </w:rPr>
        <w:t>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skills you have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 xml:space="preserve">demonstrated through internships, part-time or </w:t>
      </w:r>
      <w:r>
        <w:rPr>
          <w:rFonts w:ascii="Arial Narrow" w:eastAsia="Arial Narrow" w:hAnsi="Arial Narrow" w:cs="Arial Narrow"/>
          <w:spacing w:val="-2"/>
        </w:rPr>
        <w:t>s</w:t>
      </w:r>
      <w:r>
        <w:rPr>
          <w:rFonts w:ascii="Arial Narrow" w:eastAsia="Arial Narrow" w:hAnsi="Arial Narrow" w:cs="Arial Narrow"/>
        </w:rPr>
        <w:t>ummer jobs, coursework, leadership experience,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or community service.  Try to incorporate some of these action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verbs in the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descriptions of your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experiences on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</w:rPr>
        <w:t>your resume.</w:t>
      </w:r>
      <w:r>
        <w:rPr>
          <w:rFonts w:ascii="Arial Narrow" w:eastAsia="Arial Narrow" w:hAnsi="Arial Narrow" w:cs="Arial Narrow"/>
          <w:spacing w:val="46"/>
        </w:rPr>
        <w:t xml:space="preserve"> </w:t>
      </w:r>
      <w:r>
        <w:rPr>
          <w:rFonts w:ascii="Arial Narrow" w:eastAsia="Arial Narrow" w:hAnsi="Arial Narrow" w:cs="Arial Narrow"/>
        </w:rPr>
        <w:t xml:space="preserve">This </w:t>
      </w:r>
      <w:r>
        <w:rPr>
          <w:rFonts w:ascii="Arial Narrow" w:eastAsia="Arial Narrow" w:hAnsi="Arial Narrow" w:cs="Arial Narrow"/>
        </w:rPr>
        <w:t xml:space="preserve">is </w:t>
      </w:r>
      <w:r>
        <w:rPr>
          <w:rFonts w:ascii="Arial Narrow" w:eastAsia="Arial Narrow" w:hAnsi="Arial Narrow" w:cs="Arial Narrow"/>
          <w:spacing w:val="1"/>
        </w:rPr>
        <w:t>b</w:t>
      </w:r>
      <w:r>
        <w:rPr>
          <w:rFonts w:ascii="Arial Narrow" w:eastAsia="Arial Narrow" w:hAnsi="Arial Narrow" w:cs="Arial Narrow"/>
        </w:rPr>
        <w:t>y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</w:rPr>
        <w:t>no me</w:t>
      </w:r>
      <w:r>
        <w:rPr>
          <w:rFonts w:ascii="Arial Narrow" w:eastAsia="Arial Narrow" w:hAnsi="Arial Narrow" w:cs="Arial Narrow"/>
          <w:spacing w:val="1"/>
        </w:rPr>
        <w:t>a</w:t>
      </w:r>
      <w:r>
        <w:rPr>
          <w:rFonts w:ascii="Arial Narrow" w:eastAsia="Arial Narrow" w:hAnsi="Arial Narrow" w:cs="Arial Narrow"/>
        </w:rPr>
        <w:t>ns an exhaustive list.</w:t>
      </w:r>
    </w:p>
    <w:p w14:paraId="44C3196D" w14:textId="77777777" w:rsidR="00BD00CC" w:rsidRDefault="001D181F">
      <w:pPr>
        <w:spacing w:line="220" w:lineRule="exact"/>
        <w:ind w:left="10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Manag</w:t>
      </w:r>
      <w:r>
        <w:rPr>
          <w:rFonts w:ascii="Arial Narrow" w:eastAsia="Arial Narrow" w:hAnsi="Arial Narrow" w:cs="Arial Narrow"/>
          <w:b/>
          <w:spacing w:val="-1"/>
        </w:rPr>
        <w:t>e</w:t>
      </w:r>
      <w:r>
        <w:rPr>
          <w:rFonts w:ascii="Arial Narrow" w:eastAsia="Arial Narrow" w:hAnsi="Arial Narrow" w:cs="Arial Narrow"/>
          <w:b/>
        </w:rPr>
        <w:t xml:space="preserve">ment </w:t>
      </w:r>
      <w:r>
        <w:rPr>
          <w:rFonts w:ascii="Arial Narrow" w:eastAsia="Arial Narrow" w:hAnsi="Arial Narrow" w:cs="Arial Narrow"/>
          <w:b/>
          <w:spacing w:val="-2"/>
        </w:rPr>
        <w:t>S</w:t>
      </w:r>
      <w:r>
        <w:rPr>
          <w:rFonts w:ascii="Arial Narrow" w:eastAsia="Arial Narrow" w:hAnsi="Arial Narrow" w:cs="Arial Narrow"/>
          <w:b/>
        </w:rPr>
        <w:t>kills</w:t>
      </w:r>
    </w:p>
    <w:p w14:paraId="0BB3427E" w14:textId="77777777" w:rsidR="00BD00CC" w:rsidRDefault="001D181F">
      <w:pPr>
        <w:spacing w:before="1"/>
        <w:ind w:left="108" w:right="6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administered analyzed assigned chaired consolidated contracted coordinated developed directed evaluated executed improved increased organized oversaw planned prioritized produced recommended </w:t>
      </w:r>
      <w:r>
        <w:rPr>
          <w:rFonts w:ascii="Arial Narrow" w:eastAsia="Arial Narrow" w:hAnsi="Arial Narrow" w:cs="Arial Narrow"/>
        </w:rPr>
        <w:t>reviewed scheduled strengthened supervised.</w:t>
      </w:r>
    </w:p>
    <w:p w14:paraId="770A91B8" w14:textId="77777777" w:rsidR="00BD00CC" w:rsidRDefault="00BD00CC">
      <w:pPr>
        <w:spacing w:before="10" w:line="220" w:lineRule="exact"/>
        <w:rPr>
          <w:sz w:val="22"/>
          <w:szCs w:val="22"/>
        </w:rPr>
      </w:pPr>
    </w:p>
    <w:p w14:paraId="6B8537A7" w14:textId="77777777" w:rsidR="00BD00CC" w:rsidRDefault="001D181F">
      <w:pPr>
        <w:ind w:left="108" w:right="-5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Communicat</w:t>
      </w:r>
      <w:r>
        <w:rPr>
          <w:rFonts w:ascii="Arial Narrow" w:eastAsia="Arial Narrow" w:hAnsi="Arial Narrow" w:cs="Arial Narrow"/>
          <w:b/>
          <w:spacing w:val="-1"/>
        </w:rPr>
        <w:t>io</w:t>
      </w:r>
      <w:r>
        <w:rPr>
          <w:rFonts w:ascii="Arial Narrow" w:eastAsia="Arial Narrow" w:hAnsi="Arial Narrow" w:cs="Arial Narrow"/>
          <w:b/>
        </w:rPr>
        <w:t>n Skills</w:t>
      </w:r>
    </w:p>
    <w:p w14:paraId="70B4EC97" w14:textId="77777777" w:rsidR="00BD00CC" w:rsidRDefault="001D181F">
      <w:pPr>
        <w:spacing w:before="3" w:line="220" w:lineRule="exact"/>
        <w:ind w:left="108" w:right="78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arranged authored collaborated</w:t>
      </w:r>
    </w:p>
    <w:p w14:paraId="67E53E7C" w14:textId="77777777" w:rsidR="00BD00CC" w:rsidRDefault="001D181F">
      <w:pPr>
        <w:spacing w:line="220" w:lineRule="exact"/>
        <w:ind w:left="108" w:right="6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convinced developed directed drafted/edited</w:t>
      </w:r>
    </w:p>
    <w:p w14:paraId="609B0EF6" w14:textId="77777777" w:rsidR="00BD00CC" w:rsidRDefault="001D181F">
      <w:pPr>
        <w:spacing w:line="220" w:lineRule="exact"/>
        <w:ind w:left="108" w:right="8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formulated interpreted mediated moderated negotiated</w:t>
      </w:r>
    </w:p>
    <w:p w14:paraId="3799CD22" w14:textId="77777777" w:rsidR="00BD00CC" w:rsidRDefault="001D181F">
      <w:pPr>
        <w:spacing w:line="220" w:lineRule="exact"/>
        <w:ind w:left="108" w:right="90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persuaded promoted publicized reconciled</w:t>
      </w:r>
    </w:p>
    <w:p w14:paraId="225F5C0F" w14:textId="77777777" w:rsidR="00BD00CC" w:rsidRDefault="001D181F">
      <w:pPr>
        <w:spacing w:line="220" w:lineRule="exact"/>
        <w:ind w:left="108" w:right="960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recruited translated </w:t>
      </w:r>
      <w:r>
        <w:rPr>
          <w:rFonts w:ascii="Arial Narrow" w:eastAsia="Arial Narrow" w:hAnsi="Arial Narrow" w:cs="Arial Narrow"/>
        </w:rPr>
        <w:t>wrote</w:t>
      </w:r>
    </w:p>
    <w:p w14:paraId="3F5B6299" w14:textId="77777777" w:rsidR="00BD00CC" w:rsidRDefault="001D181F">
      <w:pPr>
        <w:spacing w:before="6" w:line="220" w:lineRule="exact"/>
        <w:rPr>
          <w:sz w:val="22"/>
          <w:szCs w:val="22"/>
        </w:rPr>
      </w:pPr>
      <w:r>
        <w:br w:type="column"/>
      </w:r>
    </w:p>
    <w:p w14:paraId="2FE2556F" w14:textId="77777777" w:rsidR="00BD00CC" w:rsidRDefault="001D181F">
      <w:pPr>
        <w:ind w:right="-3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Research Skills</w:t>
      </w:r>
    </w:p>
    <w:p w14:paraId="18F4529A" w14:textId="77777777" w:rsidR="00BD00CC" w:rsidRDefault="001D181F">
      <w:pPr>
        <w:spacing w:before="3" w:line="220" w:lineRule="exact"/>
        <w:ind w:right="5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collected critiqued</w:t>
      </w:r>
    </w:p>
    <w:p w14:paraId="70119829" w14:textId="77777777" w:rsidR="00BD00CC" w:rsidRDefault="001D181F">
      <w:pPr>
        <w:spacing w:line="220" w:lineRule="exact"/>
        <w:ind w:right="441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diagnosed evaluated examined extracted</w:t>
      </w:r>
    </w:p>
    <w:p w14:paraId="6E076244" w14:textId="77777777" w:rsidR="00BD00CC" w:rsidRDefault="001D181F">
      <w:pPr>
        <w:spacing w:line="220" w:lineRule="exact"/>
        <w:ind w:right="36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identified inspected interpreted interviewed</w:t>
      </w:r>
    </w:p>
    <w:p w14:paraId="2C51B0D5" w14:textId="77777777" w:rsidR="00BD00CC" w:rsidRDefault="001D181F">
      <w:pPr>
        <w:spacing w:line="220" w:lineRule="exact"/>
        <w:ind w:right="3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investigated organized reviewed summarized</w:t>
      </w:r>
    </w:p>
    <w:p w14:paraId="54F9A508" w14:textId="77777777" w:rsidR="00BD00CC" w:rsidRDefault="001D181F">
      <w:pPr>
        <w:spacing w:line="220" w:lineRule="exact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surveyed</w:t>
      </w:r>
    </w:p>
    <w:p w14:paraId="083D12F4" w14:textId="77777777" w:rsidR="00BD00CC" w:rsidRDefault="00BD00CC">
      <w:pPr>
        <w:spacing w:before="9" w:line="220" w:lineRule="exact"/>
        <w:rPr>
          <w:sz w:val="22"/>
          <w:szCs w:val="22"/>
        </w:rPr>
      </w:pPr>
    </w:p>
    <w:p w14:paraId="2A0CD576" w14:textId="77777777" w:rsidR="00BD00CC" w:rsidRDefault="001D181F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Technical Skills </w:t>
      </w:r>
      <w:r>
        <w:rPr>
          <w:rFonts w:ascii="Arial Narrow" w:eastAsia="Arial Narrow" w:hAnsi="Arial Narrow" w:cs="Arial Narrow"/>
        </w:rPr>
        <w:t xml:space="preserve">assembled built/calculated computed </w:t>
      </w:r>
      <w:r>
        <w:rPr>
          <w:rFonts w:ascii="Arial Narrow" w:eastAsia="Arial Narrow" w:hAnsi="Arial Narrow" w:cs="Arial Narrow"/>
        </w:rPr>
        <w:t>designed</w:t>
      </w:r>
    </w:p>
    <w:p w14:paraId="4965D9E5" w14:textId="77777777" w:rsidR="00BD00CC" w:rsidRDefault="001D181F">
      <w:pPr>
        <w:spacing w:before="3" w:line="220" w:lineRule="exact"/>
        <w:ind w:right="3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devised engineered</w:t>
      </w:r>
    </w:p>
    <w:p w14:paraId="636511B6" w14:textId="77777777" w:rsidR="00BD00CC" w:rsidRDefault="001D181F">
      <w:pPr>
        <w:spacing w:line="220" w:lineRule="exact"/>
        <w:ind w:right="39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fabricated maintained operated</w:t>
      </w:r>
    </w:p>
    <w:p w14:paraId="3765660F" w14:textId="77777777" w:rsidR="00BD00CC" w:rsidRDefault="001D181F">
      <w:pPr>
        <w:spacing w:line="220" w:lineRule="exact"/>
        <w:ind w:right="26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overhauled programmed remodeled repaired</w:t>
      </w:r>
    </w:p>
    <w:p w14:paraId="4809195A" w14:textId="77777777" w:rsidR="00BD00CC" w:rsidRDefault="001D181F">
      <w:pPr>
        <w:spacing w:line="220" w:lineRule="exact"/>
        <w:ind w:right="50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solved upgraded</w:t>
      </w:r>
    </w:p>
    <w:p w14:paraId="201E6B9D" w14:textId="77777777" w:rsidR="00BD00CC" w:rsidRDefault="00BD00CC">
      <w:pPr>
        <w:spacing w:before="5" w:line="220" w:lineRule="exact"/>
        <w:rPr>
          <w:sz w:val="22"/>
          <w:szCs w:val="22"/>
        </w:rPr>
      </w:pPr>
    </w:p>
    <w:p w14:paraId="4A131850" w14:textId="77777777" w:rsidR="00BD00CC" w:rsidRDefault="001D181F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Teaching Skills</w:t>
      </w:r>
    </w:p>
    <w:p w14:paraId="59988A54" w14:textId="77777777" w:rsidR="00BD00CC" w:rsidRDefault="001D181F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adapted advised</w:t>
      </w:r>
    </w:p>
    <w:p w14:paraId="4BFFAD7A" w14:textId="77777777" w:rsidR="00BD00CC" w:rsidRDefault="001D181F">
      <w:pPr>
        <w:spacing w:line="220" w:lineRule="exact"/>
        <w:ind w:right="1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clarified coached communicated</w:t>
      </w:r>
    </w:p>
    <w:p w14:paraId="2AAF0FEB" w14:textId="77777777" w:rsidR="00BD00CC" w:rsidRDefault="001D181F">
      <w:pPr>
        <w:spacing w:line="220" w:lineRule="exact"/>
        <w:ind w:right="340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coordinated demystified developed</w:t>
      </w:r>
    </w:p>
    <w:p w14:paraId="190261BF" w14:textId="77777777" w:rsidR="00BD00CC" w:rsidRDefault="001D181F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enabled</w:t>
      </w:r>
    </w:p>
    <w:p w14:paraId="0B6C98C8" w14:textId="77777777" w:rsidR="00BD00CC" w:rsidRDefault="001D181F">
      <w:pPr>
        <w:spacing w:before="1"/>
        <w:ind w:right="285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encouraged evaluated </w:t>
      </w:r>
      <w:r>
        <w:rPr>
          <w:rFonts w:ascii="Arial Narrow" w:eastAsia="Arial Narrow" w:hAnsi="Arial Narrow" w:cs="Arial Narrow"/>
        </w:rPr>
        <w:t>explained facilitated guided informed inst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ucted persuaded set goals stimulated trained</w:t>
      </w:r>
    </w:p>
    <w:p w14:paraId="602DF391" w14:textId="77777777" w:rsidR="00BD00CC" w:rsidRDefault="00BD00CC">
      <w:pPr>
        <w:spacing w:before="10" w:line="220" w:lineRule="exact"/>
        <w:rPr>
          <w:sz w:val="22"/>
          <w:szCs w:val="22"/>
        </w:rPr>
      </w:pPr>
    </w:p>
    <w:p w14:paraId="5DE5E361" w14:textId="77777777" w:rsidR="00BD00CC" w:rsidRDefault="001D181F">
      <w:pPr>
        <w:ind w:right="-3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Fin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 xml:space="preserve">ncial Skills </w:t>
      </w:r>
      <w:r>
        <w:rPr>
          <w:rFonts w:ascii="Arial Narrow" w:eastAsia="Arial Narrow" w:hAnsi="Arial Narrow" w:cs="Arial Narrow"/>
        </w:rPr>
        <w:t>allocated analyzed appraised audited</w:t>
      </w:r>
    </w:p>
    <w:p w14:paraId="5750FB0B" w14:textId="77777777" w:rsidR="00BD00CC" w:rsidRDefault="001D181F">
      <w:pPr>
        <w:spacing w:before="3" w:line="220" w:lineRule="exact"/>
        <w:ind w:right="415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balanced budgeted calculated</w:t>
      </w:r>
    </w:p>
    <w:p w14:paraId="58BBCA08" w14:textId="77777777" w:rsidR="00BD00CC" w:rsidRDefault="001D181F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computed developed fo</w:t>
      </w:r>
      <w:r>
        <w:rPr>
          <w:rFonts w:ascii="Arial Narrow" w:eastAsia="Arial Narrow" w:hAnsi="Arial Narrow" w:cs="Arial Narrow"/>
          <w:spacing w:val="1"/>
        </w:rPr>
        <w:t>r</w:t>
      </w:r>
      <w:r>
        <w:rPr>
          <w:rFonts w:ascii="Arial Narrow" w:eastAsia="Arial Narrow" w:hAnsi="Arial Narrow" w:cs="Arial Narrow"/>
        </w:rPr>
        <w:t>ecasted managed</w:t>
      </w:r>
    </w:p>
    <w:p w14:paraId="37428A78" w14:textId="77777777" w:rsidR="00BD00CC" w:rsidRDefault="001D181F">
      <w:pPr>
        <w:spacing w:line="220" w:lineRule="exact"/>
        <w:ind w:right="33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marketed planned projected </w:t>
      </w:r>
      <w:r>
        <w:rPr>
          <w:rFonts w:ascii="Arial Narrow" w:eastAsia="Arial Narrow" w:hAnsi="Arial Narrow" w:cs="Arial Narrow"/>
        </w:rPr>
        <w:t>researched</w:t>
      </w:r>
    </w:p>
    <w:p w14:paraId="0EC6F736" w14:textId="77777777" w:rsidR="00BD00CC" w:rsidRDefault="00BD00CC">
      <w:pPr>
        <w:spacing w:before="6" w:line="220" w:lineRule="exact"/>
        <w:rPr>
          <w:sz w:val="22"/>
          <w:szCs w:val="22"/>
        </w:rPr>
      </w:pPr>
    </w:p>
    <w:p w14:paraId="02068F63" w14:textId="77777777" w:rsidR="00BD00CC" w:rsidRDefault="001D181F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Creative Skills</w:t>
      </w:r>
    </w:p>
    <w:p w14:paraId="50B7885A" w14:textId="77777777" w:rsidR="00BD00CC" w:rsidRDefault="001D181F">
      <w:pPr>
        <w:spacing w:before="3" w:line="220" w:lineRule="exact"/>
        <w:ind w:right="604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acted created</w:t>
      </w:r>
    </w:p>
    <w:p w14:paraId="2BF6D82A" w14:textId="77777777" w:rsidR="00BD00CC" w:rsidRDefault="001D181F">
      <w:pPr>
        <w:spacing w:line="220" w:lineRule="exact"/>
        <w:ind w:right="32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customized designed developed directed established</w:t>
      </w:r>
    </w:p>
    <w:p w14:paraId="37CF8A37" w14:textId="77777777" w:rsidR="00BD00CC" w:rsidRDefault="001D181F">
      <w:pPr>
        <w:spacing w:line="220" w:lineRule="exact"/>
        <w:ind w:right="451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founded illustrated initiated instituted</w:t>
      </w:r>
    </w:p>
    <w:p w14:paraId="2FF63A58" w14:textId="77777777" w:rsidR="00BD00CC" w:rsidRDefault="001D181F">
      <w:pPr>
        <w:spacing w:line="220" w:lineRule="exact"/>
        <w:ind w:right="38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integrated introduced invented</w:t>
      </w:r>
    </w:p>
    <w:p w14:paraId="14291E0F" w14:textId="77777777" w:rsidR="00BD00CC" w:rsidRDefault="001D181F">
      <w:pPr>
        <w:spacing w:line="220" w:lineRule="exact"/>
        <w:rPr>
          <w:rFonts w:ascii="Arial Narrow" w:eastAsia="Arial Narrow" w:hAnsi="Arial Narrow" w:cs="Arial Narrow"/>
        </w:rPr>
      </w:pPr>
      <w:r>
        <w:br w:type="column"/>
      </w:r>
      <w:r>
        <w:rPr>
          <w:rFonts w:ascii="Arial Narrow" w:eastAsia="Arial Narrow" w:hAnsi="Arial Narrow" w:cs="Arial Narrow"/>
        </w:rPr>
        <w:t>originated</w:t>
      </w:r>
    </w:p>
    <w:p w14:paraId="0872E1FF" w14:textId="77777777" w:rsidR="00BD00CC" w:rsidRDefault="001D181F">
      <w:pPr>
        <w:spacing w:before="4" w:line="220" w:lineRule="exact"/>
        <w:ind w:right="199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performed planned revitalized shaped</w:t>
      </w:r>
    </w:p>
    <w:p w14:paraId="3A549E1F" w14:textId="77777777" w:rsidR="00BD00CC" w:rsidRDefault="00BD00CC">
      <w:pPr>
        <w:spacing w:before="6" w:line="220" w:lineRule="exact"/>
        <w:rPr>
          <w:sz w:val="22"/>
          <w:szCs w:val="22"/>
        </w:rPr>
      </w:pPr>
    </w:p>
    <w:p w14:paraId="5B42E4BA" w14:textId="77777777" w:rsidR="00BD00CC" w:rsidRDefault="001D181F">
      <w:pPr>
        <w:ind w:right="1663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 xml:space="preserve">Helping Skills </w:t>
      </w:r>
      <w:r>
        <w:rPr>
          <w:rFonts w:ascii="Arial Narrow" w:eastAsia="Arial Narrow" w:hAnsi="Arial Narrow" w:cs="Arial Narrow"/>
        </w:rPr>
        <w:t xml:space="preserve">assessed assisted </w:t>
      </w:r>
      <w:r>
        <w:rPr>
          <w:rFonts w:ascii="Arial Narrow" w:eastAsia="Arial Narrow" w:hAnsi="Arial Narrow" w:cs="Arial Narrow"/>
        </w:rPr>
        <w:t>clarified coached counseled demonstrated diagnosed educated expedited facilitated familiarized guided motivated referred rehabilitated represented</w:t>
      </w:r>
    </w:p>
    <w:p w14:paraId="304D88C4" w14:textId="77777777" w:rsidR="00BD00CC" w:rsidRDefault="00BD00CC">
      <w:pPr>
        <w:spacing w:before="9" w:line="220" w:lineRule="exact"/>
        <w:rPr>
          <w:sz w:val="22"/>
          <w:szCs w:val="22"/>
        </w:rPr>
      </w:pPr>
    </w:p>
    <w:p w14:paraId="29848ED6" w14:textId="77777777" w:rsidR="00BD00CC" w:rsidRDefault="001D181F">
      <w:pPr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</w:rPr>
        <w:t>Clerical or Det</w:t>
      </w:r>
      <w:r>
        <w:rPr>
          <w:rFonts w:ascii="Arial Narrow" w:eastAsia="Arial Narrow" w:hAnsi="Arial Narrow" w:cs="Arial Narrow"/>
          <w:b/>
          <w:spacing w:val="-1"/>
        </w:rPr>
        <w:t>a</w:t>
      </w:r>
      <w:r>
        <w:rPr>
          <w:rFonts w:ascii="Arial Narrow" w:eastAsia="Arial Narrow" w:hAnsi="Arial Narrow" w:cs="Arial Narrow"/>
          <w:b/>
        </w:rPr>
        <w:t>il Skills</w:t>
      </w:r>
    </w:p>
    <w:p w14:paraId="5D687418" w14:textId="77777777" w:rsidR="00BD00CC" w:rsidRDefault="001D181F">
      <w:pPr>
        <w:spacing w:before="1"/>
        <w:ind w:right="1802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approved arranged catalogued classified collected compiled dispatched executed gen</w:t>
      </w:r>
      <w:r>
        <w:rPr>
          <w:rFonts w:ascii="Arial Narrow" w:eastAsia="Arial Narrow" w:hAnsi="Arial Narrow" w:cs="Arial Narrow"/>
        </w:rPr>
        <w:t>erated implemented inspected monitored operated organized prepared processes purchased re</w:t>
      </w:r>
      <w:r>
        <w:rPr>
          <w:rFonts w:ascii="Arial Narrow" w:eastAsia="Arial Narrow" w:hAnsi="Arial Narrow" w:cs="Arial Narrow"/>
          <w:spacing w:val="-1"/>
        </w:rPr>
        <w:t>c</w:t>
      </w:r>
      <w:r>
        <w:rPr>
          <w:rFonts w:ascii="Arial Narrow" w:eastAsia="Arial Narrow" w:hAnsi="Arial Narrow" w:cs="Arial Narrow"/>
        </w:rPr>
        <w:t>orded</w:t>
      </w:r>
    </w:p>
    <w:sectPr w:rsidR="00BD00CC">
      <w:type w:val="continuous"/>
      <w:pgSz w:w="15840" w:h="12240" w:orient="landscape"/>
      <w:pgMar w:top="680" w:right="980" w:bottom="280" w:left="640" w:header="720" w:footer="720" w:gutter="0"/>
      <w:cols w:num="4" w:space="720" w:equalWidth="0">
        <w:col w:w="1822" w:space="2064"/>
        <w:col w:w="1232" w:space="2548"/>
        <w:col w:w="1186" w:space="2593"/>
        <w:col w:w="2775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D494E"/>
    <w:multiLevelType w:val="multilevel"/>
    <w:tmpl w:val="FE64E12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0CC"/>
    <w:rsid w:val="001D181F"/>
    <w:rsid w:val="00BD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4:docId w14:val="23FA3379"/>
  <w15:docId w15:val="{844BE231-DC99-4651-8457-F18D65EC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D181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18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mik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773</Words>
  <Characters>4410</Characters>
  <Application>Microsoft Office Word</Application>
  <DocSecurity>0</DocSecurity>
  <Lines>36</Lines>
  <Paragraphs>10</Paragraphs>
  <ScaleCrop>false</ScaleCrop>
  <Company/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2021-07-05T03:49:00Z</dcterms:created>
  <dcterms:modified xsi:type="dcterms:W3CDTF">2021-07-05T04:03:00Z</dcterms:modified>
</cp:coreProperties>
</file>